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0B23FB" w:rsidRPr="00BA00DD" w:rsidRDefault="000B23FB" w:rsidP="000B23FB">
      <w:pPr>
        <w:jc w:val="left"/>
        <w:rPr>
          <w:rFonts w:ascii="Arial" w:hAnsi="Arial" w:cs="Arial"/>
          <w:b/>
          <w:lang w:val="sl-SI"/>
        </w:rPr>
      </w:pPr>
    </w:p>
    <w:p w:rsidR="00BA00DD" w:rsidRPr="00BA00DD" w:rsidRDefault="00BA00DD" w:rsidP="00BA00DD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  <w:r w:rsidRPr="00BA00DD">
        <w:rPr>
          <w:rFonts w:ascii="Arial" w:hAnsi="Arial" w:cs="Arial"/>
          <w:b/>
          <w:sz w:val="24"/>
          <w:szCs w:val="24"/>
        </w:rPr>
        <w:t>PODATKI O PARTNERJU VODILNEGA PARTNERJA PONUDNIKA</w:t>
      </w:r>
    </w:p>
    <w:p w:rsidR="00BA00DD" w:rsidRPr="00BA00DD" w:rsidRDefault="00BA00DD" w:rsidP="00BA00DD">
      <w:pPr>
        <w:pStyle w:val="HTML-oblikovano"/>
        <w:jc w:val="center"/>
        <w:rPr>
          <w:rFonts w:ascii="Arial" w:hAnsi="Arial" w:cs="Arial"/>
          <w:sz w:val="20"/>
          <w:szCs w:val="20"/>
        </w:rPr>
      </w:pPr>
      <w:r w:rsidRPr="00BA00DD">
        <w:rPr>
          <w:rFonts w:ascii="Arial" w:hAnsi="Arial" w:cs="Arial"/>
          <w:b/>
          <w:sz w:val="24"/>
          <w:szCs w:val="24"/>
        </w:rPr>
        <w:t>(v primeru skupne ponudbe)</w:t>
      </w:r>
    </w:p>
    <w:p w:rsidR="00BA00DD" w:rsidRPr="00BA00DD" w:rsidRDefault="00BA00DD" w:rsidP="00BA00DD">
      <w:pPr>
        <w:pStyle w:val="HTML-oblikovano"/>
        <w:jc w:val="both"/>
        <w:rPr>
          <w:rFonts w:ascii="Arial" w:hAnsi="Arial" w:cs="Arial"/>
          <w:b/>
          <w:bCs/>
          <w:sz w:val="20"/>
          <w:szCs w:val="20"/>
        </w:rPr>
      </w:pPr>
    </w:p>
    <w:p w:rsidR="00BA00DD" w:rsidRPr="00BA00DD" w:rsidRDefault="00BA00DD" w:rsidP="00BA00DD">
      <w:pPr>
        <w:pStyle w:val="HTML-oblikovano"/>
        <w:jc w:val="both"/>
        <w:rPr>
          <w:rFonts w:ascii="Arial" w:hAnsi="Arial" w:cs="Arial"/>
          <w:b/>
          <w:bCs/>
          <w:sz w:val="20"/>
          <w:szCs w:val="20"/>
        </w:rPr>
      </w:pPr>
    </w:p>
    <w:p w:rsidR="00BA00DD" w:rsidRPr="00BA00DD" w:rsidRDefault="00BA00DD" w:rsidP="00BA00DD">
      <w:pPr>
        <w:spacing w:line="240" w:lineRule="exact"/>
        <w:rPr>
          <w:rFonts w:ascii="Arial" w:hAnsi="Arial" w:cs="Arial"/>
          <w:lang w:val="sl-SI"/>
        </w:rPr>
      </w:pPr>
      <w:r w:rsidRPr="00BA00DD">
        <w:rPr>
          <w:rFonts w:ascii="Arial" w:hAnsi="Arial" w:cs="Arial"/>
          <w:lang w:val="sl-SI"/>
        </w:rPr>
        <w:t>V zvezi z javnim naročilom z naročnikovo oznako 4300-</w:t>
      </w:r>
      <w:r>
        <w:rPr>
          <w:rFonts w:ascii="Arial" w:hAnsi="Arial" w:cs="Arial"/>
          <w:lang w:val="sl-SI"/>
        </w:rPr>
        <w:t>1</w:t>
      </w:r>
      <w:r w:rsidR="00CA0887">
        <w:rPr>
          <w:rFonts w:ascii="Arial" w:hAnsi="Arial" w:cs="Arial"/>
          <w:lang w:val="sl-SI"/>
        </w:rPr>
        <w:t>8</w:t>
      </w:r>
      <w:r w:rsidRPr="00BA00DD">
        <w:rPr>
          <w:rFonts w:ascii="Arial" w:hAnsi="Arial" w:cs="Arial"/>
          <w:lang w:val="sl-SI"/>
        </w:rPr>
        <w:t xml:space="preserve">/2020, katerega predmet je </w:t>
      </w:r>
      <w:r w:rsidR="00CA0887" w:rsidRPr="00CA0887">
        <w:rPr>
          <w:rFonts w:ascii="Arial" w:hAnsi="Arial" w:cs="Arial"/>
          <w:b/>
          <w:bCs/>
          <w:lang w:val="sl-SI"/>
        </w:rPr>
        <w:t>nadgradnja informacijskega sistema za delo notarjev – izvedba 2. faze nadgradnje</w:t>
      </w:r>
      <w:r w:rsidRPr="00BA00DD">
        <w:rPr>
          <w:rFonts w:ascii="Arial" w:hAnsi="Arial" w:cs="Arial"/>
          <w:b/>
          <w:bCs/>
          <w:lang w:val="sl-SI"/>
        </w:rPr>
        <w:t xml:space="preserve">, </w:t>
      </w:r>
      <w:r w:rsidRPr="00BA00DD">
        <w:rPr>
          <w:rFonts w:ascii="Arial" w:hAnsi="Arial" w:cs="Arial"/>
          <w:lang w:val="sl-SI"/>
        </w:rPr>
        <w:t>navajamo podatke o partnerju vodilnega ponudnika, kot sledi:</w:t>
      </w:r>
    </w:p>
    <w:p w:rsidR="00BA00DD" w:rsidRPr="00BA00DD" w:rsidRDefault="00BA00DD" w:rsidP="00BA00DD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:rsidR="00BA00DD" w:rsidRPr="00BA00DD" w:rsidRDefault="00BA00DD" w:rsidP="00BA00DD">
      <w:pPr>
        <w:rPr>
          <w:rFonts w:ascii="Arial" w:hAnsi="Arial" w:cs="Arial"/>
          <w:b/>
          <w:lang w:val="sl-SI"/>
        </w:rPr>
      </w:pPr>
    </w:p>
    <w:p w:rsidR="00BA00DD" w:rsidRPr="00BA00DD" w:rsidRDefault="00BA00DD" w:rsidP="00BA00DD">
      <w:pPr>
        <w:spacing w:line="260" w:lineRule="exact"/>
        <w:jc w:val="center"/>
        <w:rPr>
          <w:rFonts w:ascii="Arial" w:hAnsi="Arial" w:cs="Arial"/>
          <w:i/>
          <w:lang w:val="sl-SI"/>
        </w:rPr>
      </w:pPr>
      <w:r w:rsidRPr="00BA00DD">
        <w:rPr>
          <w:rFonts w:ascii="Arial" w:hAnsi="Arial" w:cs="Arial"/>
          <w:i/>
          <w:lang w:val="sl-SI"/>
        </w:rPr>
        <w:t>Obrazec je potrebno izpolniti v primeru s sodelovanja z enim ali več partnerji (za vsakega posebej).</w:t>
      </w:r>
    </w:p>
    <w:p w:rsidR="00BA00DD" w:rsidRPr="00BA00DD" w:rsidRDefault="00BA00DD" w:rsidP="00BA00DD">
      <w:pPr>
        <w:spacing w:line="360" w:lineRule="auto"/>
        <w:rPr>
          <w:rFonts w:ascii="Arial" w:hAnsi="Arial" w:cs="Arial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6253"/>
      </w:tblGrid>
      <w:tr w:rsidR="00BA00DD" w:rsidRPr="00BA00DD" w:rsidTr="000C04AD">
        <w:trPr>
          <w:trHeight w:val="690"/>
          <w:jc w:val="center"/>
        </w:trPr>
        <w:tc>
          <w:tcPr>
            <w:tcW w:w="2694" w:type="dxa"/>
            <w:shd w:val="clear" w:color="auto" w:fill="F2F2F2"/>
            <w:vAlign w:val="center"/>
          </w:tcPr>
          <w:p w:rsidR="00BA00DD" w:rsidRPr="00BA00DD" w:rsidRDefault="00BA00DD" w:rsidP="000C04AD">
            <w:pPr>
              <w:spacing w:line="260" w:lineRule="exact"/>
              <w:rPr>
                <w:rFonts w:ascii="Arial" w:hAnsi="Arial" w:cs="Arial"/>
                <w:b/>
                <w:bCs/>
                <w:lang w:val="sl-SI"/>
              </w:rPr>
            </w:pPr>
            <w:r w:rsidRPr="00BA00DD">
              <w:rPr>
                <w:rFonts w:ascii="Arial" w:hAnsi="Arial" w:cs="Arial"/>
                <w:b/>
                <w:bCs/>
                <w:lang w:val="sl-SI"/>
              </w:rPr>
              <w:t>Naziv partnerja</w:t>
            </w:r>
          </w:p>
        </w:tc>
        <w:tc>
          <w:tcPr>
            <w:tcW w:w="6253" w:type="dxa"/>
            <w:shd w:val="clear" w:color="auto" w:fill="auto"/>
            <w:vAlign w:val="center"/>
          </w:tcPr>
          <w:p w:rsidR="00BA00DD" w:rsidRPr="00BA00DD" w:rsidRDefault="00BA00DD" w:rsidP="000C04AD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BA00DD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0" w:name="Besedilo12"/>
            <w:r w:rsidRPr="00BA00DD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BA00DD">
              <w:rPr>
                <w:rFonts w:ascii="Arial" w:hAnsi="Arial" w:cs="Arial"/>
                <w:bCs/>
                <w:lang w:val="sl-SI"/>
              </w:rPr>
            </w:r>
            <w:r w:rsidRPr="00BA00DD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BA00DD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BA00DD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BA00DD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BA00DD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BA00DD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BA00DD">
              <w:rPr>
                <w:rFonts w:ascii="Arial" w:hAnsi="Arial" w:cs="Arial"/>
                <w:bCs/>
                <w:lang w:val="sl-SI"/>
              </w:rPr>
              <w:fldChar w:fldCharType="end"/>
            </w:r>
            <w:bookmarkEnd w:id="0"/>
          </w:p>
        </w:tc>
      </w:tr>
      <w:tr w:rsidR="00BA00DD" w:rsidRPr="00BA00DD" w:rsidTr="000C04AD">
        <w:trPr>
          <w:trHeight w:val="690"/>
          <w:jc w:val="center"/>
        </w:trPr>
        <w:tc>
          <w:tcPr>
            <w:tcW w:w="2694" w:type="dxa"/>
            <w:shd w:val="clear" w:color="auto" w:fill="F2F2F2"/>
            <w:vAlign w:val="center"/>
          </w:tcPr>
          <w:p w:rsidR="00BA00DD" w:rsidRPr="00BA00DD" w:rsidRDefault="00BA00DD" w:rsidP="000C04AD">
            <w:pPr>
              <w:spacing w:line="260" w:lineRule="exact"/>
              <w:rPr>
                <w:rFonts w:ascii="Arial" w:hAnsi="Arial" w:cs="Arial"/>
                <w:b/>
                <w:bCs/>
                <w:lang w:val="sl-SI"/>
              </w:rPr>
            </w:pPr>
            <w:r w:rsidRPr="00BA00DD">
              <w:rPr>
                <w:rFonts w:ascii="Arial" w:hAnsi="Arial" w:cs="Arial"/>
                <w:b/>
                <w:bCs/>
                <w:lang w:val="sl-SI"/>
              </w:rPr>
              <w:t>Sedež partnerja</w:t>
            </w:r>
          </w:p>
        </w:tc>
        <w:tc>
          <w:tcPr>
            <w:tcW w:w="6253" w:type="dxa"/>
            <w:shd w:val="clear" w:color="auto" w:fill="auto"/>
            <w:vAlign w:val="center"/>
          </w:tcPr>
          <w:p w:rsidR="00BA00DD" w:rsidRPr="00BA00DD" w:rsidRDefault="00BA00DD" w:rsidP="000C04AD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BA00DD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bookmarkStart w:id="1" w:name="Besedilo13"/>
            <w:r w:rsidRPr="00BA00DD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BA00DD">
              <w:rPr>
                <w:rFonts w:ascii="Arial" w:hAnsi="Arial" w:cs="Arial"/>
                <w:bCs/>
                <w:lang w:val="sl-SI"/>
              </w:rPr>
            </w:r>
            <w:r w:rsidRPr="00BA00DD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BA00DD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BA00DD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BA00DD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BA00DD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BA00DD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BA00DD">
              <w:rPr>
                <w:rFonts w:ascii="Arial" w:hAnsi="Arial" w:cs="Arial"/>
                <w:bCs/>
                <w:lang w:val="sl-SI"/>
              </w:rPr>
              <w:fldChar w:fldCharType="end"/>
            </w:r>
            <w:bookmarkEnd w:id="1"/>
          </w:p>
        </w:tc>
      </w:tr>
      <w:tr w:rsidR="00BA00DD" w:rsidRPr="00BA00DD" w:rsidTr="000C04AD">
        <w:trPr>
          <w:trHeight w:val="690"/>
          <w:jc w:val="center"/>
        </w:trPr>
        <w:tc>
          <w:tcPr>
            <w:tcW w:w="2694" w:type="dxa"/>
            <w:shd w:val="clear" w:color="auto" w:fill="F2F2F2"/>
            <w:vAlign w:val="center"/>
          </w:tcPr>
          <w:p w:rsidR="00BA00DD" w:rsidRPr="00BA00DD" w:rsidRDefault="00BA00DD" w:rsidP="000C04AD">
            <w:pPr>
              <w:spacing w:line="260" w:lineRule="exact"/>
              <w:rPr>
                <w:rFonts w:ascii="Arial" w:hAnsi="Arial" w:cs="Arial"/>
                <w:b/>
                <w:lang w:val="sl-SI"/>
              </w:rPr>
            </w:pPr>
            <w:r w:rsidRPr="00BA00DD">
              <w:rPr>
                <w:rFonts w:ascii="Arial" w:hAnsi="Arial" w:cs="Arial"/>
                <w:b/>
                <w:lang w:val="sl-SI"/>
              </w:rPr>
              <w:t>Identifikacijska št. za DDV</w:t>
            </w:r>
          </w:p>
        </w:tc>
        <w:tc>
          <w:tcPr>
            <w:tcW w:w="6253" w:type="dxa"/>
            <w:shd w:val="clear" w:color="auto" w:fill="auto"/>
            <w:vAlign w:val="center"/>
          </w:tcPr>
          <w:p w:rsidR="00BA00DD" w:rsidRPr="00BA00DD" w:rsidRDefault="00BA00DD" w:rsidP="000C04AD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BA00DD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BA00DD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BA00DD">
              <w:rPr>
                <w:rFonts w:ascii="Arial" w:hAnsi="Arial" w:cs="Arial"/>
                <w:bCs/>
                <w:lang w:val="sl-SI"/>
              </w:rPr>
            </w:r>
            <w:r w:rsidRPr="00BA00DD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BA00DD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BA00DD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BA00DD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BA00DD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BA00DD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BA00DD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BA00DD" w:rsidRPr="00BA00DD" w:rsidTr="000C04AD">
        <w:trPr>
          <w:trHeight w:val="690"/>
          <w:jc w:val="center"/>
        </w:trPr>
        <w:tc>
          <w:tcPr>
            <w:tcW w:w="2694" w:type="dxa"/>
            <w:shd w:val="clear" w:color="auto" w:fill="F2F2F2"/>
            <w:vAlign w:val="center"/>
          </w:tcPr>
          <w:p w:rsidR="00BA00DD" w:rsidRPr="00BA00DD" w:rsidRDefault="00BA00DD" w:rsidP="000C04AD">
            <w:pPr>
              <w:spacing w:line="260" w:lineRule="exact"/>
              <w:rPr>
                <w:rFonts w:ascii="Arial" w:hAnsi="Arial" w:cs="Arial"/>
                <w:b/>
                <w:lang w:val="sl-SI"/>
              </w:rPr>
            </w:pPr>
            <w:r w:rsidRPr="00BA00DD">
              <w:rPr>
                <w:rFonts w:ascii="Arial" w:hAnsi="Arial" w:cs="Arial"/>
                <w:b/>
                <w:bCs/>
                <w:lang w:val="sl-SI"/>
              </w:rPr>
              <w:t>Matična št.</w:t>
            </w:r>
          </w:p>
        </w:tc>
        <w:tc>
          <w:tcPr>
            <w:tcW w:w="6253" w:type="dxa"/>
            <w:shd w:val="clear" w:color="auto" w:fill="auto"/>
            <w:vAlign w:val="center"/>
          </w:tcPr>
          <w:p w:rsidR="00BA00DD" w:rsidRPr="00BA00DD" w:rsidRDefault="00BA00DD" w:rsidP="000C04AD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BA00DD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BA00DD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BA00DD">
              <w:rPr>
                <w:rFonts w:ascii="Arial" w:hAnsi="Arial" w:cs="Arial"/>
                <w:bCs/>
                <w:lang w:val="sl-SI"/>
              </w:rPr>
            </w:r>
            <w:r w:rsidRPr="00BA00DD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BA00DD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BA00DD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BA00DD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BA00DD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BA00DD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BA00DD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BA00DD" w:rsidRPr="00BA00DD" w:rsidTr="000C04AD">
        <w:trPr>
          <w:trHeight w:val="690"/>
          <w:jc w:val="center"/>
        </w:trPr>
        <w:tc>
          <w:tcPr>
            <w:tcW w:w="2694" w:type="dxa"/>
            <w:shd w:val="clear" w:color="auto" w:fill="F2F2F2"/>
            <w:vAlign w:val="center"/>
          </w:tcPr>
          <w:p w:rsidR="00BA00DD" w:rsidRPr="00BA00DD" w:rsidRDefault="00BA00DD" w:rsidP="00BA00DD">
            <w:pPr>
              <w:spacing w:line="260" w:lineRule="exact"/>
              <w:jc w:val="left"/>
              <w:rPr>
                <w:rFonts w:ascii="Arial" w:hAnsi="Arial" w:cs="Arial"/>
                <w:b/>
                <w:lang w:val="sl-SI"/>
              </w:rPr>
            </w:pPr>
            <w:r w:rsidRPr="00BA00DD">
              <w:rPr>
                <w:rFonts w:ascii="Arial" w:hAnsi="Arial" w:cs="Arial"/>
                <w:b/>
                <w:lang w:val="sl-SI"/>
              </w:rPr>
              <w:t>Št. transakcijskega računa</w:t>
            </w:r>
          </w:p>
        </w:tc>
        <w:tc>
          <w:tcPr>
            <w:tcW w:w="6253" w:type="dxa"/>
            <w:shd w:val="clear" w:color="auto" w:fill="auto"/>
            <w:vAlign w:val="center"/>
          </w:tcPr>
          <w:p w:rsidR="00BA00DD" w:rsidRPr="00BA00DD" w:rsidRDefault="00BA00DD" w:rsidP="000C04AD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BA00DD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BA00DD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BA00DD">
              <w:rPr>
                <w:rFonts w:ascii="Arial" w:hAnsi="Arial" w:cs="Arial"/>
                <w:bCs/>
                <w:lang w:val="sl-SI"/>
              </w:rPr>
            </w:r>
            <w:r w:rsidRPr="00BA00DD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BA00DD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BA00DD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BA00DD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BA00DD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BA00DD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BA00DD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BA00DD" w:rsidRPr="00BA00DD" w:rsidTr="000C04AD">
        <w:trPr>
          <w:trHeight w:val="690"/>
          <w:jc w:val="center"/>
        </w:trPr>
        <w:tc>
          <w:tcPr>
            <w:tcW w:w="2694" w:type="dxa"/>
            <w:shd w:val="clear" w:color="auto" w:fill="F2F2F2"/>
            <w:vAlign w:val="center"/>
          </w:tcPr>
          <w:p w:rsidR="00BA00DD" w:rsidRPr="00BA00DD" w:rsidRDefault="00BA00DD" w:rsidP="000C04AD">
            <w:pPr>
              <w:spacing w:line="260" w:lineRule="exact"/>
              <w:rPr>
                <w:rFonts w:ascii="Arial" w:hAnsi="Arial" w:cs="Arial"/>
                <w:b/>
                <w:bCs/>
                <w:lang w:val="sl-SI"/>
              </w:rPr>
            </w:pPr>
            <w:r w:rsidRPr="00BA00DD">
              <w:rPr>
                <w:rFonts w:ascii="Arial" w:hAnsi="Arial" w:cs="Arial"/>
                <w:b/>
                <w:lang w:val="sl-SI"/>
              </w:rPr>
              <w:t>Zakoniti zastopnik(i)</w:t>
            </w:r>
          </w:p>
        </w:tc>
        <w:tc>
          <w:tcPr>
            <w:tcW w:w="6253" w:type="dxa"/>
            <w:shd w:val="clear" w:color="auto" w:fill="auto"/>
            <w:vAlign w:val="center"/>
          </w:tcPr>
          <w:p w:rsidR="00BA00DD" w:rsidRPr="00BA00DD" w:rsidRDefault="00BA00DD" w:rsidP="000C04AD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BA00DD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BA00DD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BA00DD">
              <w:rPr>
                <w:rFonts w:ascii="Arial" w:hAnsi="Arial" w:cs="Arial"/>
                <w:bCs/>
                <w:lang w:val="sl-SI"/>
              </w:rPr>
            </w:r>
            <w:r w:rsidRPr="00BA00DD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BA00DD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BA00DD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BA00DD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BA00DD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BA00DD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BA00DD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</w:tbl>
    <w:p w:rsidR="00BA00DD" w:rsidRPr="00BA00DD" w:rsidRDefault="00BA00DD" w:rsidP="00BA00DD">
      <w:pPr>
        <w:spacing w:line="360" w:lineRule="auto"/>
        <w:rPr>
          <w:rFonts w:ascii="Arial" w:hAnsi="Arial" w:cs="Arial"/>
          <w:lang w:val="sl-SI"/>
        </w:rPr>
      </w:pPr>
    </w:p>
    <w:p w:rsidR="00BA00DD" w:rsidRPr="00BA00DD" w:rsidRDefault="00BA00DD" w:rsidP="00BA00DD">
      <w:pPr>
        <w:spacing w:line="360" w:lineRule="auto"/>
        <w:rPr>
          <w:rFonts w:ascii="Arial" w:hAnsi="Arial" w:cs="Arial"/>
          <w:lang w:val="sl-SI"/>
        </w:rPr>
      </w:pPr>
    </w:p>
    <w:p w:rsidR="00BA00DD" w:rsidRPr="00BA00DD" w:rsidRDefault="00BA00DD" w:rsidP="00BA00DD">
      <w:pPr>
        <w:spacing w:line="360" w:lineRule="auto"/>
        <w:rPr>
          <w:rFonts w:ascii="Arial" w:hAnsi="Arial" w:cs="Arial"/>
          <w:lang w:val="sl-SI"/>
        </w:rPr>
      </w:pPr>
      <w:r w:rsidRPr="00BA00DD">
        <w:rPr>
          <w:rFonts w:ascii="Arial" w:hAnsi="Arial" w:cs="Arial"/>
          <w:lang w:val="sl-SI"/>
        </w:rPr>
        <w:tab/>
      </w:r>
      <w:r w:rsidRPr="00BA00DD">
        <w:rPr>
          <w:rFonts w:ascii="Arial" w:hAnsi="Arial" w:cs="Arial"/>
          <w:lang w:val="sl-SI"/>
        </w:rPr>
        <w:tab/>
      </w:r>
      <w:r w:rsidRPr="00BA00DD">
        <w:rPr>
          <w:rFonts w:ascii="Arial" w:hAnsi="Arial" w:cs="Arial"/>
          <w:lang w:val="sl-SI"/>
        </w:rPr>
        <w:tab/>
      </w:r>
      <w:r w:rsidRPr="00BA00DD">
        <w:rPr>
          <w:rFonts w:ascii="Arial" w:hAnsi="Arial" w:cs="Arial"/>
          <w:lang w:val="sl-SI"/>
        </w:rPr>
        <w:tab/>
      </w:r>
      <w:r w:rsidRPr="00BA00DD">
        <w:rPr>
          <w:rFonts w:ascii="Arial" w:hAnsi="Arial" w:cs="Arial"/>
          <w:lang w:val="sl-SI"/>
        </w:rPr>
        <w:tab/>
      </w:r>
    </w:p>
    <w:p w:rsidR="00BA00DD" w:rsidRPr="00BA00DD" w:rsidRDefault="00BA00DD" w:rsidP="00BA00DD">
      <w:pPr>
        <w:spacing w:line="360" w:lineRule="auto"/>
        <w:rPr>
          <w:rFonts w:ascii="Arial" w:hAnsi="Arial" w:cs="Arial"/>
          <w:lang w:val="sl-SI"/>
        </w:rPr>
      </w:pPr>
    </w:p>
    <w:p w:rsidR="00BA00DD" w:rsidRPr="00BA00DD" w:rsidRDefault="00BA00DD" w:rsidP="00BA00DD">
      <w:pPr>
        <w:spacing w:line="360" w:lineRule="auto"/>
        <w:rPr>
          <w:rFonts w:ascii="Arial" w:hAnsi="Arial" w:cs="Arial"/>
          <w:lang w:val="sl-SI"/>
        </w:rPr>
      </w:pPr>
    </w:p>
    <w:p w:rsidR="00BA00DD" w:rsidRPr="00BA00DD" w:rsidRDefault="00BA00DD" w:rsidP="00BA00DD">
      <w:pPr>
        <w:spacing w:line="360" w:lineRule="auto"/>
        <w:rPr>
          <w:rFonts w:ascii="Arial" w:hAnsi="Arial" w:cs="Arial"/>
          <w:lang w:val="sl-SI"/>
        </w:rPr>
      </w:pPr>
      <w:r w:rsidRPr="00BA00DD">
        <w:rPr>
          <w:rFonts w:ascii="Arial" w:hAnsi="Arial" w:cs="Arial"/>
          <w:lang w:val="sl-SI"/>
        </w:rPr>
        <w:t xml:space="preserve">Datum: </w:t>
      </w:r>
      <w:r w:rsidRPr="00BA00DD">
        <w:rPr>
          <w:rFonts w:ascii="Arial" w:hAnsi="Arial" w:cs="Arial"/>
          <w:lang w:val="sl-SI"/>
        </w:rPr>
        <w:tab/>
      </w:r>
      <w:r w:rsidRPr="00BA00DD">
        <w:rPr>
          <w:rFonts w:ascii="Arial" w:hAnsi="Arial" w:cs="Arial"/>
          <w:lang w:val="sl-SI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Pr="00BA00DD">
        <w:rPr>
          <w:rFonts w:ascii="Arial" w:hAnsi="Arial" w:cs="Arial"/>
          <w:lang w:val="sl-SI"/>
        </w:rPr>
        <w:instrText xml:space="preserve"> FORMTEXT </w:instrText>
      </w:r>
      <w:r w:rsidRPr="00BA00DD">
        <w:rPr>
          <w:rFonts w:ascii="Arial" w:hAnsi="Arial" w:cs="Arial"/>
          <w:lang w:val="sl-SI"/>
        </w:rPr>
      </w:r>
      <w:r w:rsidRPr="00BA00DD">
        <w:rPr>
          <w:rFonts w:ascii="Arial" w:hAnsi="Arial" w:cs="Arial"/>
          <w:lang w:val="sl-SI"/>
        </w:rPr>
        <w:fldChar w:fldCharType="separate"/>
      </w:r>
      <w:r w:rsidRPr="00BA00DD">
        <w:rPr>
          <w:rFonts w:ascii="Arial" w:hAnsi="Arial" w:cs="Arial"/>
          <w:noProof/>
          <w:lang w:val="sl-SI"/>
        </w:rPr>
        <w:t> </w:t>
      </w:r>
      <w:r w:rsidRPr="00BA00DD">
        <w:rPr>
          <w:rFonts w:ascii="Arial" w:hAnsi="Arial" w:cs="Arial"/>
          <w:noProof/>
          <w:lang w:val="sl-SI"/>
        </w:rPr>
        <w:t> </w:t>
      </w:r>
      <w:r w:rsidRPr="00BA00DD">
        <w:rPr>
          <w:rFonts w:ascii="Arial" w:hAnsi="Arial" w:cs="Arial"/>
          <w:noProof/>
          <w:lang w:val="sl-SI"/>
        </w:rPr>
        <w:t> </w:t>
      </w:r>
      <w:r w:rsidRPr="00BA00DD">
        <w:rPr>
          <w:rFonts w:ascii="Arial" w:hAnsi="Arial" w:cs="Arial"/>
          <w:noProof/>
          <w:lang w:val="sl-SI"/>
        </w:rPr>
        <w:t> </w:t>
      </w:r>
      <w:r w:rsidRPr="00BA00DD">
        <w:rPr>
          <w:rFonts w:ascii="Arial" w:hAnsi="Arial" w:cs="Arial"/>
          <w:noProof/>
          <w:lang w:val="sl-SI"/>
        </w:rPr>
        <w:t> </w:t>
      </w:r>
      <w:r w:rsidRPr="00BA00DD">
        <w:rPr>
          <w:rFonts w:ascii="Arial" w:hAnsi="Arial" w:cs="Arial"/>
          <w:lang w:val="sl-SI"/>
        </w:rPr>
        <w:fldChar w:fldCharType="end"/>
      </w:r>
      <w:r w:rsidRPr="00BA00DD">
        <w:rPr>
          <w:rFonts w:ascii="Arial" w:hAnsi="Arial" w:cs="Arial"/>
          <w:lang w:val="sl-SI"/>
        </w:rPr>
        <w:tab/>
      </w:r>
      <w:r w:rsidRPr="00BA00DD">
        <w:rPr>
          <w:rFonts w:ascii="Arial" w:hAnsi="Arial" w:cs="Arial"/>
          <w:lang w:val="sl-SI"/>
        </w:rPr>
        <w:tab/>
      </w:r>
      <w:r w:rsidRPr="00BA00DD">
        <w:rPr>
          <w:rFonts w:ascii="Arial" w:hAnsi="Arial" w:cs="Arial"/>
          <w:lang w:val="sl-SI"/>
        </w:rPr>
        <w:tab/>
      </w:r>
      <w:r w:rsidRPr="00BA00DD">
        <w:rPr>
          <w:rFonts w:ascii="Arial" w:hAnsi="Arial" w:cs="Arial"/>
          <w:lang w:val="sl-SI"/>
        </w:rPr>
        <w:tab/>
      </w:r>
      <w:r w:rsidRPr="00BA00DD">
        <w:rPr>
          <w:rFonts w:ascii="Arial" w:hAnsi="Arial" w:cs="Arial"/>
          <w:lang w:val="sl-SI"/>
        </w:rPr>
        <w:tab/>
      </w:r>
      <w:r w:rsidRPr="00BA00DD">
        <w:rPr>
          <w:rFonts w:ascii="Arial" w:hAnsi="Arial" w:cs="Arial"/>
          <w:lang w:val="sl-SI"/>
        </w:rPr>
        <w:tab/>
        <w:t>Žig in podpis pooblaščene osebe partnerja</w:t>
      </w:r>
    </w:p>
    <w:p w:rsidR="009B0716" w:rsidRDefault="00BA00DD" w:rsidP="00BA00DD">
      <w:pPr>
        <w:spacing w:line="360" w:lineRule="auto"/>
        <w:rPr>
          <w:rFonts w:ascii="Arial" w:hAnsi="Arial" w:cs="Arial"/>
          <w:lang w:val="sl-SI"/>
        </w:rPr>
      </w:pPr>
      <w:r w:rsidRPr="00BA00DD">
        <w:rPr>
          <w:rFonts w:ascii="Arial" w:hAnsi="Arial" w:cs="Arial"/>
          <w:lang w:val="sl-SI"/>
        </w:rPr>
        <w:t xml:space="preserve">Kraj: </w:t>
      </w:r>
      <w:r w:rsidRPr="00BA00DD">
        <w:rPr>
          <w:rFonts w:ascii="Arial" w:hAnsi="Arial" w:cs="Arial"/>
          <w:lang w:val="sl-SI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Pr="00BA00DD">
        <w:rPr>
          <w:rFonts w:ascii="Arial" w:hAnsi="Arial" w:cs="Arial"/>
          <w:lang w:val="sl-SI"/>
        </w:rPr>
        <w:instrText xml:space="preserve"> FORMTEXT </w:instrText>
      </w:r>
      <w:r w:rsidRPr="00BA00DD">
        <w:rPr>
          <w:rFonts w:ascii="Arial" w:hAnsi="Arial" w:cs="Arial"/>
          <w:lang w:val="sl-SI"/>
        </w:rPr>
      </w:r>
      <w:r w:rsidRPr="00BA00DD">
        <w:rPr>
          <w:rFonts w:ascii="Arial" w:hAnsi="Arial" w:cs="Arial"/>
          <w:lang w:val="sl-SI"/>
        </w:rPr>
        <w:fldChar w:fldCharType="separate"/>
      </w:r>
      <w:r w:rsidRPr="00BA00DD">
        <w:rPr>
          <w:rFonts w:ascii="Arial" w:hAnsi="Arial" w:cs="Arial"/>
          <w:noProof/>
          <w:lang w:val="sl-SI"/>
        </w:rPr>
        <w:t> </w:t>
      </w:r>
      <w:r w:rsidRPr="00BA00DD">
        <w:rPr>
          <w:rFonts w:ascii="Arial" w:hAnsi="Arial" w:cs="Arial"/>
          <w:noProof/>
          <w:lang w:val="sl-SI"/>
        </w:rPr>
        <w:t> </w:t>
      </w:r>
      <w:r w:rsidRPr="00BA00DD">
        <w:rPr>
          <w:rFonts w:ascii="Arial" w:hAnsi="Arial" w:cs="Arial"/>
          <w:noProof/>
          <w:lang w:val="sl-SI"/>
        </w:rPr>
        <w:t> </w:t>
      </w:r>
      <w:r w:rsidRPr="00BA00DD">
        <w:rPr>
          <w:rFonts w:ascii="Arial" w:hAnsi="Arial" w:cs="Arial"/>
          <w:noProof/>
          <w:lang w:val="sl-SI"/>
        </w:rPr>
        <w:t> </w:t>
      </w:r>
      <w:r w:rsidRPr="00BA00DD">
        <w:rPr>
          <w:rFonts w:ascii="Arial" w:hAnsi="Arial" w:cs="Arial"/>
          <w:noProof/>
          <w:lang w:val="sl-SI"/>
        </w:rPr>
        <w:t> </w:t>
      </w:r>
      <w:r w:rsidRPr="00BA00DD">
        <w:rPr>
          <w:rFonts w:ascii="Arial" w:hAnsi="Arial" w:cs="Arial"/>
          <w:lang w:val="sl-SI"/>
        </w:rPr>
        <w:fldChar w:fldCharType="end"/>
      </w:r>
      <w:r w:rsidRPr="00BA00DD">
        <w:rPr>
          <w:rFonts w:ascii="Arial" w:hAnsi="Arial" w:cs="Arial"/>
          <w:lang w:val="sl-SI"/>
        </w:rPr>
        <w:tab/>
      </w:r>
      <w:r w:rsidRPr="00BA00DD">
        <w:rPr>
          <w:rFonts w:ascii="Arial" w:hAnsi="Arial" w:cs="Arial"/>
          <w:lang w:val="sl-SI"/>
        </w:rPr>
        <w:tab/>
      </w:r>
      <w:r w:rsidRPr="00BA00DD">
        <w:rPr>
          <w:rFonts w:ascii="Arial" w:hAnsi="Arial" w:cs="Arial"/>
          <w:lang w:val="sl-SI"/>
        </w:rPr>
        <w:tab/>
      </w:r>
      <w:r w:rsidRPr="00BA00DD">
        <w:rPr>
          <w:rFonts w:ascii="Arial" w:hAnsi="Arial" w:cs="Arial"/>
          <w:lang w:val="sl-SI"/>
        </w:rPr>
        <w:tab/>
      </w:r>
      <w:r w:rsidRPr="00BA00DD">
        <w:rPr>
          <w:rFonts w:ascii="Arial" w:hAnsi="Arial" w:cs="Arial"/>
          <w:lang w:val="sl-SI"/>
        </w:rPr>
        <w:tab/>
      </w:r>
      <w:r w:rsidRPr="00BA00DD">
        <w:rPr>
          <w:rFonts w:ascii="Arial" w:hAnsi="Arial" w:cs="Arial"/>
          <w:lang w:val="sl-SI"/>
        </w:rPr>
        <w:tab/>
      </w:r>
    </w:p>
    <w:p w:rsidR="00BA00DD" w:rsidRPr="00BA00DD" w:rsidRDefault="009B0716" w:rsidP="009B0716">
      <w:pPr>
        <w:spacing w:line="360" w:lineRule="auto"/>
        <w:ind w:left="4248" w:firstLine="708"/>
        <w:rPr>
          <w:rFonts w:ascii="Arial" w:hAnsi="Arial" w:cs="Arial"/>
          <w:lang w:val="sl-SI"/>
        </w:rPr>
      </w:pPr>
      <w:r>
        <w:rPr>
          <w:rFonts w:ascii="Arial" w:hAnsi="Arial" w:cs="Arial"/>
          <w:lang w:val="sl-SI"/>
        </w:rPr>
        <w:t>______________________________</w:t>
      </w:r>
      <w:r w:rsidR="00BA00DD" w:rsidRPr="00BA00DD">
        <w:rPr>
          <w:rFonts w:ascii="Arial" w:hAnsi="Arial" w:cs="Arial"/>
          <w:lang w:val="sl-SI"/>
        </w:rPr>
        <w:tab/>
      </w:r>
      <w:r w:rsidR="00BA00DD" w:rsidRPr="00BA00DD">
        <w:rPr>
          <w:rFonts w:ascii="Arial" w:hAnsi="Arial" w:cs="Arial"/>
          <w:lang w:val="sl-SI"/>
        </w:rPr>
        <w:tab/>
      </w:r>
    </w:p>
    <w:p w:rsidR="00BA00DD" w:rsidRPr="00BA00DD" w:rsidRDefault="00BA00DD" w:rsidP="00BA00DD">
      <w:pPr>
        <w:spacing w:line="360" w:lineRule="auto"/>
        <w:rPr>
          <w:rFonts w:ascii="Arial" w:hAnsi="Arial" w:cs="Arial"/>
          <w:lang w:val="sl-SI"/>
        </w:rPr>
      </w:pPr>
    </w:p>
    <w:p w:rsidR="00E15521" w:rsidRPr="00BA00DD" w:rsidRDefault="00BA00DD" w:rsidP="00BA00DD">
      <w:pPr>
        <w:pStyle w:val="HTML-oblikovano"/>
        <w:jc w:val="center"/>
      </w:pPr>
      <w:bookmarkStart w:id="2" w:name="_GoBack"/>
      <w:bookmarkEnd w:id="2"/>
      <w:r w:rsidRPr="00BA00DD">
        <w:rPr>
          <w:rFonts w:ascii="Arial" w:hAnsi="Arial" w:cs="Arial"/>
          <w:sz w:val="20"/>
          <w:szCs w:val="20"/>
        </w:rPr>
        <w:tab/>
      </w:r>
      <w:r w:rsidRPr="00BA00DD">
        <w:rPr>
          <w:rFonts w:ascii="Arial" w:hAnsi="Arial" w:cs="Arial"/>
          <w:sz w:val="20"/>
          <w:szCs w:val="20"/>
        </w:rPr>
        <w:tab/>
      </w:r>
      <w:r w:rsidRPr="00BA00DD">
        <w:rPr>
          <w:rFonts w:ascii="Arial" w:hAnsi="Arial" w:cs="Arial"/>
          <w:sz w:val="20"/>
          <w:szCs w:val="20"/>
        </w:rPr>
        <w:tab/>
      </w:r>
    </w:p>
    <w:sectPr w:rsidR="00E15521" w:rsidRPr="00BA00DD" w:rsidSect="000B23FB">
      <w:headerReference w:type="default" r:id="rId7"/>
      <w:footerReference w:type="default" r:id="rId8"/>
      <w:pgSz w:w="11906" w:h="16838"/>
      <w:pgMar w:top="1417" w:right="1417" w:bottom="1417" w:left="1417" w:header="72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C07FB" w:rsidRDefault="008C07FB">
      <w:r>
        <w:separator/>
      </w:r>
    </w:p>
  </w:endnote>
  <w:endnote w:type="continuationSeparator" w:id="0">
    <w:p w:rsidR="008C07FB" w:rsidRDefault="008C07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8472"/>
      <w:gridCol w:w="1134"/>
    </w:tblGrid>
    <w:tr w:rsidR="007357EB">
      <w:trPr>
        <w:trHeight w:val="560"/>
      </w:trPr>
      <w:tc>
        <w:tcPr>
          <w:tcW w:w="8472" w:type="dxa"/>
          <w:tcBorders>
            <w:top w:val="single" w:sz="4" w:space="0" w:color="000000"/>
          </w:tcBorders>
          <w:shd w:val="clear" w:color="auto" w:fill="auto"/>
        </w:tcPr>
        <w:p w:rsidR="0047312D" w:rsidRDefault="0047312D" w:rsidP="0047312D">
          <w:pPr>
            <w:pStyle w:val="Noga"/>
            <w:tabs>
              <w:tab w:val="clear" w:pos="4536"/>
              <w:tab w:val="clear" w:pos="9072"/>
              <w:tab w:val="center" w:pos="4236"/>
              <w:tab w:val="right" w:pos="8472"/>
            </w:tabs>
            <w:rPr>
              <w:rFonts w:ascii="Times New Roman" w:hAnsi="Times New Roman"/>
              <w:lang w:val="sl-SI" w:eastAsia="sl-SI"/>
            </w:rPr>
          </w:pPr>
          <w:bookmarkStart w:id="3" w:name="_Hlk50711781"/>
          <w:r>
            <w:rPr>
              <w:rFonts w:ascii="Arial" w:hAnsi="Arial" w:cs="Arial"/>
              <w:sz w:val="16"/>
              <w:szCs w:val="16"/>
            </w:rPr>
            <w:t>4300-</w:t>
          </w:r>
          <w:r w:rsidR="00B92D82">
            <w:rPr>
              <w:rFonts w:ascii="Arial" w:hAnsi="Arial" w:cs="Arial"/>
              <w:sz w:val="16"/>
              <w:szCs w:val="16"/>
            </w:rPr>
            <w:t>1</w:t>
          </w:r>
          <w:r w:rsidR="00CA0887">
            <w:rPr>
              <w:rFonts w:ascii="Arial" w:hAnsi="Arial" w:cs="Arial"/>
              <w:sz w:val="16"/>
              <w:szCs w:val="16"/>
            </w:rPr>
            <w:t>8</w:t>
          </w:r>
          <w:r>
            <w:rPr>
              <w:rFonts w:ascii="Arial" w:hAnsi="Arial" w:cs="Arial"/>
              <w:sz w:val="16"/>
              <w:szCs w:val="16"/>
            </w:rPr>
            <w:t>/2020</w:t>
          </w:r>
          <w:r>
            <w:tab/>
            <w:t xml:space="preserve"> </w:t>
          </w:r>
          <w:r>
            <w:rPr>
              <w:rFonts w:ascii="Times New Roman" w:hAnsi="Times New Roman"/>
              <w:lang w:val="sl-SI" w:eastAsia="sl-SI"/>
            </w:rPr>
            <w:tab/>
          </w:r>
        </w:p>
        <w:bookmarkEnd w:id="3"/>
        <w:p w:rsidR="007357EB" w:rsidRDefault="007357EB">
          <w:pPr>
            <w:pStyle w:val="ZDGName"/>
            <w:snapToGrid w:val="0"/>
            <w:rPr>
              <w:szCs w:val="16"/>
              <w:lang w:val="sl-SI"/>
            </w:rPr>
          </w:pPr>
        </w:p>
      </w:tc>
      <w:tc>
        <w:tcPr>
          <w:tcW w:w="1134" w:type="dxa"/>
          <w:tcBorders>
            <w:top w:val="single" w:sz="4" w:space="0" w:color="000000"/>
          </w:tcBorders>
          <w:shd w:val="clear" w:color="auto" w:fill="auto"/>
        </w:tcPr>
        <w:p w:rsidR="007357EB" w:rsidRDefault="007357EB">
          <w:pPr>
            <w:spacing w:before="40"/>
          </w:pPr>
        </w:p>
      </w:tc>
    </w:tr>
  </w:tbl>
  <w:p w:rsidR="007357EB" w:rsidRDefault="007357EB">
    <w:pPr>
      <w:pStyle w:val="Noga"/>
    </w:pPr>
  </w:p>
  <w:p w:rsidR="007357EB" w:rsidRDefault="007357E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C07FB" w:rsidRDefault="008C07FB">
      <w:r>
        <w:separator/>
      </w:r>
    </w:p>
  </w:footnote>
  <w:footnote w:type="continuationSeparator" w:id="0">
    <w:p w:rsidR="008C07FB" w:rsidRDefault="008C07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57EB" w:rsidRDefault="00F579D0">
    <w:pPr>
      <w:rPr>
        <w:lang w:val="sl-SI" w:eastAsia="sl-SI"/>
      </w:rPr>
    </w:pPr>
    <w:r>
      <w:rPr>
        <w:noProof/>
      </w:rPr>
      <w:drawing>
        <wp:anchor distT="0" distB="0" distL="114935" distR="114935" simplePos="0" relativeHeight="251657728" behindDoc="1" locked="0" layoutInCell="1" allowOverlap="1">
          <wp:simplePos x="0" y="0"/>
          <wp:positionH relativeFrom="margin">
            <wp:posOffset>-5080</wp:posOffset>
          </wp:positionH>
          <wp:positionV relativeFrom="paragraph">
            <wp:posOffset>-190500</wp:posOffset>
          </wp:positionV>
          <wp:extent cx="5721985" cy="907415"/>
          <wp:effectExtent l="0" t="0" r="0" b="0"/>
          <wp:wrapSquare wrapText="bothSides"/>
          <wp:docPr id="2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1985" cy="907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B5969" w:rsidRPr="001A5441" w:rsidRDefault="00A83E28" w:rsidP="00FB5969">
    <w:pPr>
      <w:pStyle w:val="Glava"/>
      <w:jc w:val="right"/>
      <w:rPr>
        <w:rFonts w:ascii="Arial" w:hAnsi="Arial" w:cs="Arial"/>
      </w:rPr>
    </w:pPr>
    <w:r>
      <w:rPr>
        <w:rFonts w:ascii="Arial" w:hAnsi="Arial" w:cs="Arial"/>
        <w:lang w:val="sl-SI"/>
      </w:rPr>
      <w:t>O</w:t>
    </w:r>
    <w:r w:rsidR="00AF5E6A">
      <w:rPr>
        <w:rFonts w:ascii="Arial" w:hAnsi="Arial" w:cs="Arial"/>
        <w:lang w:val="sl-SI"/>
      </w:rPr>
      <w:t>brazec »Podatki o partnerju«</w:t>
    </w:r>
  </w:p>
  <w:p w:rsidR="007357EB" w:rsidRDefault="007357E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slov1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ZnakZnak1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" w15:restartNumberingAfterBreak="0">
    <w:nsid w:val="00000004"/>
    <w:multiLevelType w:val="multilevel"/>
    <w:tmpl w:val="CBE249CC"/>
    <w:name w:val="WW8Num4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08D63462"/>
    <w:multiLevelType w:val="multilevel"/>
    <w:tmpl w:val="91D6591C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28295B61"/>
    <w:multiLevelType w:val="multilevel"/>
    <w:tmpl w:val="DF9CFE88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A0964A0"/>
    <w:multiLevelType w:val="hybridMultilevel"/>
    <w:tmpl w:val="33F24B58"/>
    <w:lvl w:ilvl="0" w:tplc="CA362644">
      <w:numFmt w:val="bullet"/>
      <w:lvlText w:val="–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49311883"/>
    <w:multiLevelType w:val="multilevel"/>
    <w:tmpl w:val="0CBE1FB4"/>
    <w:lvl w:ilvl="0"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Arial" w:eastAsia="Times New Roman" w:hAnsi="Arial" w:cs="Aria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7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521"/>
    <w:rsid w:val="00060336"/>
    <w:rsid w:val="000B23FB"/>
    <w:rsid w:val="000C04AD"/>
    <w:rsid w:val="00127916"/>
    <w:rsid w:val="001C4F06"/>
    <w:rsid w:val="001E1CA0"/>
    <w:rsid w:val="001E2D3C"/>
    <w:rsid w:val="001F33CE"/>
    <w:rsid w:val="00255D14"/>
    <w:rsid w:val="00262D9F"/>
    <w:rsid w:val="002E7F22"/>
    <w:rsid w:val="003607B2"/>
    <w:rsid w:val="00430578"/>
    <w:rsid w:val="004611D6"/>
    <w:rsid w:val="0047312D"/>
    <w:rsid w:val="00500F76"/>
    <w:rsid w:val="00533666"/>
    <w:rsid w:val="00535389"/>
    <w:rsid w:val="005463BA"/>
    <w:rsid w:val="005629A1"/>
    <w:rsid w:val="005B3B84"/>
    <w:rsid w:val="005D067B"/>
    <w:rsid w:val="00620C27"/>
    <w:rsid w:val="006526E6"/>
    <w:rsid w:val="007357EB"/>
    <w:rsid w:val="00761915"/>
    <w:rsid w:val="00857F77"/>
    <w:rsid w:val="008C07FB"/>
    <w:rsid w:val="008E05DD"/>
    <w:rsid w:val="0090040C"/>
    <w:rsid w:val="00911CE4"/>
    <w:rsid w:val="009873CA"/>
    <w:rsid w:val="009A6CF5"/>
    <w:rsid w:val="009B0716"/>
    <w:rsid w:val="009F1874"/>
    <w:rsid w:val="00A42D66"/>
    <w:rsid w:val="00A7112C"/>
    <w:rsid w:val="00A83E28"/>
    <w:rsid w:val="00AC29AF"/>
    <w:rsid w:val="00AC4040"/>
    <w:rsid w:val="00AF5E6A"/>
    <w:rsid w:val="00B016BC"/>
    <w:rsid w:val="00B375B2"/>
    <w:rsid w:val="00B543EA"/>
    <w:rsid w:val="00B92D82"/>
    <w:rsid w:val="00BA00DD"/>
    <w:rsid w:val="00BB60DD"/>
    <w:rsid w:val="00BF5C42"/>
    <w:rsid w:val="00C12DF2"/>
    <w:rsid w:val="00CA0887"/>
    <w:rsid w:val="00CE718D"/>
    <w:rsid w:val="00D257F2"/>
    <w:rsid w:val="00D46ED7"/>
    <w:rsid w:val="00E15521"/>
    <w:rsid w:val="00E872EE"/>
    <w:rsid w:val="00E9179D"/>
    <w:rsid w:val="00EA3E52"/>
    <w:rsid w:val="00EB1ACD"/>
    <w:rsid w:val="00F579D0"/>
    <w:rsid w:val="00FB5969"/>
    <w:rsid w:val="00FE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oNotEmbedSmartTags/>
  <w:decimalSymbol w:val=","/>
  <w:listSeparator w:val=";"/>
  <w14:docId w14:val="57090714"/>
  <w15:chartTrackingRefBased/>
  <w15:docId w15:val="{44293666-7A36-45FA-A3F1-A7F12AE76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pPr>
      <w:widowControl w:val="0"/>
      <w:suppressAutoHyphens/>
      <w:spacing w:line="240" w:lineRule="atLeast"/>
      <w:jc w:val="both"/>
    </w:pPr>
    <w:rPr>
      <w:rFonts w:ascii="Calibri" w:hAnsi="Calibri"/>
      <w:lang w:val="en-US" w:eastAsia="zh-CN"/>
    </w:rPr>
  </w:style>
  <w:style w:type="paragraph" w:styleId="Naslov1">
    <w:name w:val="heading 1"/>
    <w:basedOn w:val="Navaden"/>
    <w:next w:val="Navaden"/>
    <w:qFormat/>
    <w:pPr>
      <w:keepNext/>
      <w:numPr>
        <w:numId w:val="2"/>
      </w:numPr>
      <w:spacing w:before="360" w:after="240"/>
      <w:outlineLvl w:val="0"/>
    </w:pPr>
    <w:rPr>
      <w:caps/>
      <w:sz w:val="26"/>
      <w:szCs w:val="24"/>
      <w:lang w:val="x-none"/>
    </w:rPr>
  </w:style>
  <w:style w:type="paragraph" w:styleId="Naslov2">
    <w:name w:val="heading 2"/>
    <w:basedOn w:val="Naslov1"/>
    <w:next w:val="Navaden"/>
    <w:qFormat/>
    <w:pPr>
      <w:numPr>
        <w:ilvl w:val="1"/>
      </w:numPr>
      <w:outlineLvl w:val="1"/>
    </w:pPr>
    <w:rPr>
      <w:caps w:val="0"/>
      <w:sz w:val="24"/>
    </w:rPr>
  </w:style>
  <w:style w:type="paragraph" w:styleId="Naslov3">
    <w:name w:val="heading 3"/>
    <w:basedOn w:val="Naslov1"/>
    <w:next w:val="Navaden"/>
    <w:qFormat/>
    <w:pPr>
      <w:numPr>
        <w:ilvl w:val="2"/>
      </w:numPr>
      <w:outlineLvl w:val="2"/>
    </w:pPr>
    <w:rPr>
      <w:caps w:val="0"/>
      <w:sz w:val="24"/>
    </w:rPr>
  </w:style>
  <w:style w:type="paragraph" w:styleId="Naslov4">
    <w:name w:val="heading 4"/>
    <w:basedOn w:val="Naslov1"/>
    <w:next w:val="Navaden"/>
    <w:qFormat/>
    <w:pPr>
      <w:numPr>
        <w:ilvl w:val="3"/>
      </w:numPr>
      <w:spacing w:before="120"/>
      <w:outlineLvl w:val="3"/>
    </w:pPr>
    <w:rPr>
      <w:b/>
      <w:i/>
      <w:caps w:val="0"/>
      <w:sz w:val="22"/>
      <w:szCs w:val="22"/>
    </w:rPr>
  </w:style>
  <w:style w:type="paragraph" w:styleId="Naslov5">
    <w:name w:val="heading 5"/>
    <w:basedOn w:val="Navaden"/>
    <w:next w:val="Navaden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Naslov6">
    <w:name w:val="heading 6"/>
    <w:basedOn w:val="Navaden"/>
    <w:next w:val="Navaden"/>
    <w:qFormat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Naslov7">
    <w:name w:val="heading 7"/>
    <w:basedOn w:val="Navaden"/>
    <w:next w:val="Navaden"/>
    <w:qFormat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b/>
      <w:i w:val="0"/>
    </w:rPr>
  </w:style>
  <w:style w:type="character" w:customStyle="1" w:styleId="WW8Num4z0">
    <w:name w:val="WW8Num4z0"/>
    <w:rPr>
      <w:sz w:val="22"/>
      <w:szCs w:val="22"/>
      <w:lang w:val="x-none"/>
    </w:rPr>
  </w:style>
  <w:style w:type="character" w:customStyle="1" w:styleId="WW8Num4z1">
    <w:name w:val="WW8Num4z1"/>
    <w:rPr>
      <w:rFonts w:ascii="Calibri" w:hAnsi="Calibri" w:cs="Times New Roman"/>
      <w:sz w:val="22"/>
      <w:szCs w:val="22"/>
      <w:lang w:val="x-none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Calibri" w:eastAsia="Times New Roman" w:hAnsi="Calibri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Calibri" w:eastAsia="Times New Roman" w:hAnsi="Calibri" w:cs="Times New Roman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Calibri" w:eastAsia="Times New Roman" w:hAnsi="Calibri" w:cs="Times New Roman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ascii="Calibri" w:eastAsia="Times New Roman" w:hAnsi="Calibri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b/>
      <w:i w:val="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Calibri" w:eastAsia="Times New Roman" w:hAnsi="Calibri" w:cs="Times New Roman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  <w:rPr>
      <w:rFonts w:ascii="Calibri" w:eastAsia="Times New Roman" w:hAnsi="Calibri" w:cs="Times New Roman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Helv" w:hAnsi="Helv" w:cs="Helv"/>
      <w:sz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  <w:rPr>
      <w:rFonts w:ascii="Symbol" w:hAnsi="Symbol" w:cs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2z0">
    <w:name w:val="WW8Num22z0"/>
    <w:rPr>
      <w:rFonts w:ascii="Symbol" w:hAnsi="Symbol" w:cs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3z0">
    <w:name w:val="WW8Num23z0"/>
    <w:rPr>
      <w:rFonts w:ascii="Calibri" w:eastAsia="Times New Roman" w:hAnsi="Calibri" w:cs="Times New Roman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Helv" w:hAnsi="Helv" w:cs="Helv"/>
      <w:sz w:val="2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Symbol" w:hAnsi="Symbol" w:cs="Symbo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Symbol" w:hAnsi="Symbol" w:cs="Symbol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8z0">
    <w:name w:val="WW8Num28z0"/>
    <w:rPr>
      <w:sz w:val="22"/>
      <w:szCs w:val="22"/>
      <w:lang w:val="x-none"/>
    </w:rPr>
  </w:style>
  <w:style w:type="character" w:customStyle="1" w:styleId="WW8Num28z1">
    <w:name w:val="WW8Num28z1"/>
    <w:rPr>
      <w:rFonts w:ascii="Calibri" w:eastAsia="Times New Roman" w:hAnsi="Calibri" w:cs="Times New Roman"/>
      <w:sz w:val="22"/>
      <w:szCs w:val="22"/>
      <w:lang w:val="x-none"/>
    </w:rPr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Arial" w:eastAsia="Arial Unicode MS" w:hAnsi="Arial" w:cs="Arial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Calibri" w:eastAsia="Times New Roman" w:hAnsi="Calibri" w:cs="Times New Roman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1z3">
    <w:name w:val="WW8Num31z3"/>
    <w:rPr>
      <w:rFonts w:ascii="Symbol" w:hAnsi="Symbol" w:cs="Symbol"/>
    </w:rPr>
  </w:style>
  <w:style w:type="character" w:customStyle="1" w:styleId="WW8Num32z0">
    <w:name w:val="WW8Num32z0"/>
    <w:rPr>
      <w:rFonts w:ascii="Symbol" w:eastAsia="Times New Roman" w:hAnsi="Symbol" w:cs="Times New Roman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33z0">
    <w:name w:val="WW8Num33z0"/>
    <w:rPr>
      <w:rFonts w:ascii="Wingdings" w:hAnsi="Wingdings" w:cs="Wingdings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Privzetapisavaodstavka1">
    <w:name w:val="Privzeta pisava odstavka1"/>
    <w:rPr>
      <w:i/>
      <w:sz w:val="24"/>
      <w:szCs w:val="24"/>
      <w:lang w:val="en-US" w:bidi="ar-SA"/>
    </w:rPr>
  </w:style>
  <w:style w:type="character" w:customStyle="1" w:styleId="H1Znak">
    <w:name w:val="H1 Znak"/>
    <w:rPr>
      <w:rFonts w:eastAsia="Times New Roman"/>
      <w:caps/>
      <w:sz w:val="26"/>
      <w:szCs w:val="24"/>
      <w:lang w:val="x-none"/>
    </w:rPr>
  </w:style>
  <w:style w:type="character" w:customStyle="1" w:styleId="H2Znak">
    <w:name w:val="H2 Znak"/>
    <w:rPr>
      <w:rFonts w:eastAsia="Times New Roman"/>
      <w:smallCaps/>
      <w:sz w:val="24"/>
      <w:szCs w:val="24"/>
      <w:lang w:val="x-none"/>
    </w:rPr>
  </w:style>
  <w:style w:type="character" w:customStyle="1" w:styleId="H3Znak">
    <w:name w:val="H3 Znak"/>
    <w:rPr>
      <w:rFonts w:eastAsia="Times New Roman"/>
      <w:sz w:val="24"/>
      <w:szCs w:val="24"/>
      <w:lang w:val="x-none"/>
    </w:rPr>
  </w:style>
  <w:style w:type="character" w:customStyle="1" w:styleId="Znak8">
    <w:name w:val="Znak8"/>
    <w:rPr>
      <w:rFonts w:eastAsia="Times New Roman"/>
      <w:b/>
      <w:i/>
      <w:sz w:val="22"/>
      <w:szCs w:val="22"/>
      <w:lang w:val="x-none"/>
    </w:rPr>
  </w:style>
  <w:style w:type="character" w:customStyle="1" w:styleId="Znak7">
    <w:name w:val="Znak7"/>
    <w:rPr>
      <w:rFonts w:eastAsia="Times New Roman"/>
      <w:sz w:val="22"/>
      <w:lang w:val="en-US"/>
    </w:rPr>
  </w:style>
  <w:style w:type="character" w:customStyle="1" w:styleId="Znak6">
    <w:name w:val="Znak6"/>
    <w:rPr>
      <w:rFonts w:ascii="Times New Roman" w:eastAsia="Times New Roman" w:hAnsi="Times New Roman" w:cs="Times New Roman"/>
      <w:i/>
      <w:sz w:val="22"/>
      <w:lang w:val="en-US"/>
    </w:rPr>
  </w:style>
  <w:style w:type="character" w:customStyle="1" w:styleId="Heading7donotuseZnak">
    <w:name w:val="Heading 7 (do not use) Znak"/>
    <w:rPr>
      <w:rFonts w:eastAsia="Times New Roman"/>
      <w:lang w:val="en-US"/>
    </w:rPr>
  </w:style>
  <w:style w:type="character" w:customStyle="1" w:styleId="Heading8donotuseZnak">
    <w:name w:val="Heading 8 (do not use) Znak"/>
    <w:rPr>
      <w:rFonts w:eastAsia="Times New Roman"/>
      <w:i/>
      <w:lang w:val="en-US"/>
    </w:rPr>
  </w:style>
  <w:style w:type="character" w:customStyle="1" w:styleId="Heading9donotuseZnak">
    <w:name w:val="Heading 9 (do not use) Znak"/>
    <w:rPr>
      <w:rFonts w:eastAsia="Times New Roman"/>
      <w:b/>
      <w:i/>
      <w:sz w:val="18"/>
      <w:lang w:val="en-US"/>
    </w:rPr>
  </w:style>
  <w:style w:type="character" w:customStyle="1" w:styleId="Znak5">
    <w:name w:val="Znak5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Znak4">
    <w:name w:val="Znak4"/>
    <w:rPr>
      <w:rFonts w:ascii="Arial" w:eastAsia="Times New Roman" w:hAnsi="Arial" w:cs="Times New Roman"/>
      <w:b/>
      <w:sz w:val="36"/>
      <w:szCs w:val="20"/>
      <w:lang w:val="en-US"/>
    </w:rPr>
  </w:style>
  <w:style w:type="character" w:customStyle="1" w:styleId="Znak3">
    <w:name w:val="Znak3"/>
    <w:rPr>
      <w:rFonts w:ascii="Tahoma" w:eastAsia="Times New Roman" w:hAnsi="Tahoma" w:cs="Tahoma"/>
      <w:sz w:val="16"/>
      <w:szCs w:val="16"/>
      <w:lang w:val="en-US"/>
    </w:rPr>
  </w:style>
  <w:style w:type="character" w:customStyle="1" w:styleId="Znak2">
    <w:name w:val="Znak2"/>
    <w:rPr>
      <w:rFonts w:ascii="Calibri" w:eastAsia="Times New Roman" w:hAnsi="Calibri" w:cs="Times New Roman"/>
      <w:sz w:val="20"/>
      <w:szCs w:val="20"/>
      <w:lang w:val="en-US"/>
    </w:rPr>
  </w:style>
  <w:style w:type="character" w:styleId="Hiperpovezava">
    <w:name w:val="Hyperlink"/>
    <w:rPr>
      <w:color w:val="0000FF"/>
      <w:u w:val="single"/>
    </w:rPr>
  </w:style>
  <w:style w:type="character" w:styleId="tevilkastrani">
    <w:name w:val="page number"/>
  </w:style>
  <w:style w:type="character" w:customStyle="1" w:styleId="Komentar-sklic1">
    <w:name w:val="Komentar - sklic1"/>
    <w:rPr>
      <w:sz w:val="16"/>
      <w:szCs w:val="16"/>
    </w:rPr>
  </w:style>
  <w:style w:type="character" w:customStyle="1" w:styleId="Znak1">
    <w:name w:val="Znak1"/>
    <w:rPr>
      <w:rFonts w:eastAsia="Times New Roman"/>
      <w:lang w:val="en-US"/>
    </w:rPr>
  </w:style>
  <w:style w:type="character" w:customStyle="1" w:styleId="Znak">
    <w:name w:val="Znak"/>
    <w:rPr>
      <w:rFonts w:eastAsia="Times New Roman"/>
      <w:b/>
      <w:bCs/>
      <w:lang w:val="en-US"/>
    </w:rPr>
  </w:style>
  <w:style w:type="paragraph" w:customStyle="1" w:styleId="Naslov10">
    <w:name w:val="Naslov1"/>
    <w:basedOn w:val="Navaden"/>
    <w:next w:val="Navaden"/>
    <w:pPr>
      <w:spacing w:line="240" w:lineRule="auto"/>
      <w:jc w:val="center"/>
    </w:pPr>
    <w:rPr>
      <w:rFonts w:ascii="Arial" w:hAnsi="Arial" w:cs="Arial"/>
      <w:b/>
      <w:sz w:val="36"/>
    </w:rPr>
  </w:style>
  <w:style w:type="paragraph" w:styleId="Telobesedila">
    <w:name w:val="Body Text"/>
    <w:basedOn w:val="Navaden"/>
    <w:pPr>
      <w:spacing w:after="140" w:line="288" w:lineRule="auto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styleId="Glava">
    <w:name w:val="header"/>
    <w:basedOn w:val="Navaden"/>
    <w:link w:val="GlavaZnak"/>
    <w:pPr>
      <w:tabs>
        <w:tab w:val="center" w:pos="4320"/>
        <w:tab w:val="right" w:pos="8640"/>
      </w:tabs>
    </w:pPr>
  </w:style>
  <w:style w:type="paragraph" w:styleId="Besedilooblaka">
    <w:name w:val="Balloon Text"/>
    <w:basedOn w:val="Navaden"/>
    <w:pPr>
      <w:spacing w:line="240" w:lineRule="auto"/>
    </w:pPr>
    <w:rPr>
      <w:rFonts w:ascii="Tahoma" w:hAnsi="Tahoma" w:cs="Tahoma"/>
      <w:sz w:val="16"/>
      <w:szCs w:val="16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  <w:spacing w:line="240" w:lineRule="auto"/>
    </w:pPr>
  </w:style>
  <w:style w:type="paragraph" w:customStyle="1" w:styleId="ZDGName">
    <w:name w:val="Z_DGName"/>
    <w:basedOn w:val="Navaden"/>
    <w:pPr>
      <w:spacing w:line="240" w:lineRule="auto"/>
      <w:ind w:right="85"/>
    </w:pPr>
    <w:rPr>
      <w:sz w:val="16"/>
      <w:lang w:val="fr-FR"/>
    </w:rPr>
  </w:style>
  <w:style w:type="paragraph" w:customStyle="1" w:styleId="Komentar-besedilo1">
    <w:name w:val="Komentar - besedilo1"/>
    <w:basedOn w:val="Navaden"/>
  </w:style>
  <w:style w:type="paragraph" w:styleId="Zadevapripombe">
    <w:name w:val="annotation subject"/>
    <w:basedOn w:val="Komentar-besedilo1"/>
    <w:next w:val="Komentar-besedilo1"/>
    <w:rPr>
      <w:b/>
      <w:bCs/>
    </w:rPr>
  </w:style>
  <w:style w:type="paragraph" w:customStyle="1" w:styleId="Revizija1">
    <w:name w:val="Revizija1"/>
    <w:pPr>
      <w:suppressAutoHyphens/>
    </w:pPr>
    <w:rPr>
      <w:rFonts w:ascii="Calibri" w:hAnsi="Calibri"/>
      <w:lang w:val="en-US" w:eastAsia="zh-CN"/>
    </w:rPr>
  </w:style>
  <w:style w:type="paragraph" w:customStyle="1" w:styleId="Odstavekseznama1">
    <w:name w:val="Odstavek seznama1"/>
    <w:basedOn w:val="Navaden"/>
    <w:pPr>
      <w:ind w:left="720"/>
      <w:contextualSpacing/>
      <w:jc w:val="left"/>
    </w:pPr>
    <w:rPr>
      <w:rFonts w:ascii="Arial" w:hAnsi="Arial" w:cs="Arial"/>
    </w:rPr>
  </w:style>
  <w:style w:type="paragraph" w:styleId="Stvarnokazalo2">
    <w:name w:val="index 2"/>
    <w:basedOn w:val="Navaden"/>
    <w:next w:val="Navaden"/>
    <w:pPr>
      <w:ind w:left="400" w:hanging="200"/>
      <w:jc w:val="left"/>
    </w:pPr>
    <w:rPr>
      <w:rFonts w:ascii="Times New Roman" w:hAnsi="Times New Roman"/>
      <w:sz w:val="18"/>
      <w:szCs w:val="18"/>
    </w:rPr>
  </w:style>
  <w:style w:type="paragraph" w:customStyle="1" w:styleId="ZnakZnak1">
    <w:name w:val="Znak Znak1"/>
    <w:basedOn w:val="Navaden"/>
    <w:pPr>
      <w:widowControl/>
      <w:numPr>
        <w:numId w:val="3"/>
      </w:numPr>
      <w:spacing w:after="160" w:line="240" w:lineRule="exact"/>
      <w:jc w:val="left"/>
    </w:pPr>
    <w:rPr>
      <w:rFonts w:ascii="Times New Roman" w:hAnsi="Times New Roman"/>
      <w:i/>
      <w:sz w:val="24"/>
      <w:szCs w:val="24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character" w:styleId="Pripombasklic">
    <w:name w:val="annotation reference"/>
    <w:semiHidden/>
    <w:rsid w:val="009F1874"/>
    <w:rPr>
      <w:sz w:val="16"/>
      <w:szCs w:val="16"/>
    </w:rPr>
  </w:style>
  <w:style w:type="paragraph" w:styleId="Pripombabesedilo">
    <w:name w:val="annotation text"/>
    <w:basedOn w:val="Navaden"/>
    <w:semiHidden/>
    <w:rsid w:val="009F1874"/>
  </w:style>
  <w:style w:type="character" w:customStyle="1" w:styleId="apple-converted-space">
    <w:name w:val="apple-converted-space"/>
    <w:rsid w:val="001F33CE"/>
  </w:style>
  <w:style w:type="paragraph" w:styleId="Odstavekseznama">
    <w:name w:val="List Paragraph"/>
    <w:basedOn w:val="Navaden"/>
    <w:uiPriority w:val="34"/>
    <w:qFormat/>
    <w:rsid w:val="001F33CE"/>
    <w:pPr>
      <w:ind w:left="708"/>
    </w:pPr>
  </w:style>
  <w:style w:type="paragraph" w:styleId="HTML-oblikovano">
    <w:name w:val="HTML Preformatted"/>
    <w:basedOn w:val="Navaden"/>
    <w:link w:val="HTML-oblikovanoZnak"/>
    <w:rsid w:val="00D257F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line="240" w:lineRule="auto"/>
      <w:jc w:val="left"/>
    </w:pPr>
    <w:rPr>
      <w:rFonts w:ascii="Courier New" w:hAnsi="Courier New" w:cs="Courier New"/>
      <w:color w:val="000000"/>
      <w:sz w:val="18"/>
      <w:szCs w:val="18"/>
      <w:lang w:val="sl-SI" w:eastAsia="sl-SI"/>
    </w:rPr>
  </w:style>
  <w:style w:type="character" w:customStyle="1" w:styleId="HTML-oblikovanoZnak">
    <w:name w:val="HTML-oblikovano Znak"/>
    <w:link w:val="HTML-oblikovano"/>
    <w:rsid w:val="00D257F2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FB5969"/>
    <w:rPr>
      <w:rFonts w:ascii="Calibri" w:hAnsi="Calibri"/>
      <w:lang w:val="en-US" w:eastAsia="zh-CN"/>
    </w:rPr>
  </w:style>
  <w:style w:type="character" w:customStyle="1" w:styleId="NogaZnak">
    <w:name w:val="Noga Znak"/>
    <w:link w:val="Noga"/>
    <w:uiPriority w:val="99"/>
    <w:rsid w:val="0047312D"/>
    <w:rPr>
      <w:rFonts w:ascii="Calibri" w:hAnsi="Calibr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38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Zapisnik sestanka</vt:lpstr>
    </vt:vector>
  </TitlesOfParts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Zapisnik sestanka</dc:title>
  <dc:subject/>
  <dc:creator>Administrator</dc:creator>
  <cp:keywords/>
  <dc:description/>
  <cp:lastModifiedBy>Katja Debeljak</cp:lastModifiedBy>
  <cp:revision>5</cp:revision>
  <cp:lastPrinted>2014-06-19T09:00:00Z</cp:lastPrinted>
  <dcterms:created xsi:type="dcterms:W3CDTF">2020-09-11T08:15:00Z</dcterms:created>
  <dcterms:modified xsi:type="dcterms:W3CDTF">2020-10-05T06:58:00Z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roval Level">
    <vt:lpwstr/>
  </property>
  <property fmtid="{D5CDD505-2E9C-101B-9397-08002B2CF9AE}" pid="3" name="Assigned To">
    <vt:lpwstr/>
  </property>
  <property fmtid="{D5CDD505-2E9C-101B-9397-08002B2CF9AE}" pid="4" name="Categories">
    <vt:lpwstr/>
  </property>
  <property fmtid="{D5CDD505-2E9C-101B-9397-08002B2CF9AE}" pid="5" name="ContentType">
    <vt:lpwstr>Dokument</vt:lpwstr>
  </property>
  <property fmtid="{D5CDD505-2E9C-101B-9397-08002B2CF9AE}" pid="6" name="Keywords">
    <vt:lpwstr/>
  </property>
  <property fmtid="{D5CDD505-2E9C-101B-9397-08002B2CF9AE}" pid="7" name="Status">
    <vt:lpwstr>Potrjen</vt:lpwstr>
  </property>
  <property fmtid="{D5CDD505-2E9C-101B-9397-08002B2CF9AE}" pid="8" name="Subject">
    <vt:lpwstr/>
  </property>
  <property fmtid="{D5CDD505-2E9C-101B-9397-08002B2CF9AE}" pid="9" name="_Author">
    <vt:lpwstr>Robert Zevnik</vt:lpwstr>
  </property>
  <property fmtid="{D5CDD505-2E9C-101B-9397-08002B2CF9AE}" pid="10" name="_Category">
    <vt:lpwstr/>
  </property>
  <property fmtid="{D5CDD505-2E9C-101B-9397-08002B2CF9AE}" pid="11" name="_Comments">
    <vt:lpwstr/>
  </property>
</Properties>
</file>